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A1069E" w14:textId="0BC096F0" w:rsidR="006C7CDB" w:rsidRPr="007D32EC" w:rsidRDefault="00010215" w:rsidP="007D32EC">
      <w:pPr>
        <w:widowControl w:val="0"/>
        <w:spacing w:line="360" w:lineRule="auto"/>
        <w:jc w:val="right"/>
        <w:rPr>
          <w:rFonts w:ascii="Arial" w:eastAsia="Times New Roman" w:hAnsi="Arial" w:cs="Arial"/>
          <w:b/>
          <w:lang w:eastAsia="ar-SA"/>
        </w:rPr>
      </w:pPr>
      <w:r w:rsidRPr="007D32EC">
        <w:rPr>
          <w:rFonts w:ascii="Arial" w:eastAsia="Times New Roman" w:hAnsi="Arial" w:cs="Arial"/>
          <w:b/>
          <w:lang w:eastAsia="ar-SA"/>
        </w:rPr>
        <w:t>Załącznik 1</w:t>
      </w:r>
      <w:r w:rsidR="00F36CD3">
        <w:rPr>
          <w:rFonts w:ascii="Arial" w:eastAsia="Times New Roman" w:hAnsi="Arial" w:cs="Arial"/>
          <w:b/>
          <w:lang w:eastAsia="ar-SA"/>
        </w:rPr>
        <w:t>B</w:t>
      </w:r>
      <w:r w:rsidR="006C7CDB" w:rsidRPr="007D32EC">
        <w:rPr>
          <w:rFonts w:ascii="Arial" w:eastAsia="Times New Roman" w:hAnsi="Arial" w:cs="Arial"/>
          <w:b/>
          <w:lang w:eastAsia="ar-SA"/>
        </w:rPr>
        <w:t xml:space="preserve"> </w:t>
      </w:r>
      <w:r w:rsidR="002D6A69">
        <w:rPr>
          <w:rFonts w:ascii="Arial" w:eastAsia="Times New Roman" w:hAnsi="Arial" w:cs="Arial"/>
          <w:b/>
          <w:lang w:eastAsia="ar-SA"/>
        </w:rPr>
        <w:t>do SWZ</w:t>
      </w:r>
    </w:p>
    <w:p w14:paraId="2A1D3D61" w14:textId="77777777" w:rsidR="002D6A69" w:rsidRDefault="002D6A69" w:rsidP="007D32EC">
      <w:pPr>
        <w:widowControl w:val="0"/>
        <w:spacing w:line="360" w:lineRule="auto"/>
        <w:ind w:left="1767" w:hanging="1767"/>
        <w:jc w:val="center"/>
        <w:rPr>
          <w:rFonts w:ascii="Arial" w:eastAsia="Times New Roman" w:hAnsi="Arial" w:cs="Arial"/>
          <w:b/>
          <w:lang w:eastAsia="ar-SA"/>
        </w:rPr>
      </w:pPr>
    </w:p>
    <w:p w14:paraId="5C87B217" w14:textId="7FB89D4F" w:rsidR="006C7CDB" w:rsidRPr="007D32EC" w:rsidRDefault="006C7CDB" w:rsidP="00755CCB">
      <w:pPr>
        <w:widowControl w:val="0"/>
        <w:spacing w:line="360" w:lineRule="auto"/>
        <w:jc w:val="center"/>
        <w:rPr>
          <w:rFonts w:ascii="Arial" w:eastAsia="Times New Roman" w:hAnsi="Arial" w:cs="Arial"/>
          <w:b/>
          <w:lang w:eastAsia="ar-SA"/>
        </w:rPr>
      </w:pPr>
      <w:r w:rsidRPr="007D32EC">
        <w:rPr>
          <w:rFonts w:ascii="Arial" w:eastAsia="Times New Roman" w:hAnsi="Arial" w:cs="Arial"/>
          <w:b/>
          <w:lang w:eastAsia="ar-SA"/>
        </w:rPr>
        <w:t>F</w:t>
      </w:r>
      <w:r w:rsidR="00010215" w:rsidRPr="007D32EC">
        <w:rPr>
          <w:rFonts w:ascii="Arial" w:eastAsia="Times New Roman" w:hAnsi="Arial" w:cs="Arial"/>
          <w:b/>
          <w:color w:val="000000"/>
          <w:lang w:eastAsia="ar-SA"/>
        </w:rPr>
        <w:t xml:space="preserve">ormularz </w:t>
      </w:r>
      <w:r w:rsidR="007D32EC" w:rsidRPr="007D32EC">
        <w:rPr>
          <w:rFonts w:ascii="Arial" w:eastAsia="Times New Roman" w:hAnsi="Arial" w:cs="Arial"/>
          <w:b/>
          <w:color w:val="000000"/>
          <w:lang w:eastAsia="ar-SA"/>
        </w:rPr>
        <w:t xml:space="preserve">kalkulacji </w:t>
      </w:r>
      <w:r w:rsidR="00010215" w:rsidRPr="007D32EC">
        <w:rPr>
          <w:rFonts w:ascii="Arial" w:eastAsia="Times New Roman" w:hAnsi="Arial" w:cs="Arial"/>
          <w:b/>
          <w:color w:val="000000"/>
          <w:lang w:eastAsia="ar-SA"/>
        </w:rPr>
        <w:t>cenow</w:t>
      </w:r>
      <w:r w:rsidR="00BA7EDB">
        <w:rPr>
          <w:rFonts w:ascii="Arial" w:eastAsia="Times New Roman" w:hAnsi="Arial" w:cs="Arial"/>
          <w:b/>
          <w:color w:val="000000"/>
          <w:lang w:eastAsia="ar-SA"/>
        </w:rPr>
        <w:t>ej</w:t>
      </w:r>
      <w:r w:rsidR="00010215" w:rsidRPr="007D32EC">
        <w:rPr>
          <w:rFonts w:ascii="Arial" w:eastAsia="Times New Roman" w:hAnsi="Arial" w:cs="Arial"/>
          <w:b/>
          <w:color w:val="000000"/>
          <w:lang w:eastAsia="ar-SA"/>
        </w:rPr>
        <w:t xml:space="preserve"> </w:t>
      </w:r>
      <w:r w:rsidR="00010215" w:rsidRPr="007D32EC">
        <w:rPr>
          <w:rFonts w:ascii="Arial" w:eastAsia="Times New Roman" w:hAnsi="Arial" w:cs="Arial"/>
          <w:b/>
          <w:lang w:eastAsia="ar-SA"/>
        </w:rPr>
        <w:t>w zakresie</w:t>
      </w:r>
      <w:r w:rsidR="007D32EC" w:rsidRPr="007D32EC">
        <w:rPr>
          <w:rFonts w:ascii="Arial" w:eastAsia="Times New Roman" w:hAnsi="Arial" w:cs="Arial"/>
          <w:b/>
          <w:lang w:eastAsia="ar-SA"/>
        </w:rPr>
        <w:t>:</w:t>
      </w:r>
    </w:p>
    <w:p w14:paraId="5CC7FC43" w14:textId="57D80D5D" w:rsidR="00010215" w:rsidRPr="00171F1A" w:rsidRDefault="00F36CD3" w:rsidP="00755CCB">
      <w:pPr>
        <w:widowControl w:val="0"/>
        <w:spacing w:line="360" w:lineRule="auto"/>
        <w:jc w:val="center"/>
        <w:rPr>
          <w:rFonts w:ascii="Arial" w:eastAsia="Times New Roman" w:hAnsi="Arial" w:cs="Arial"/>
          <w:b/>
          <w:u w:val="single"/>
          <w:lang w:eastAsia="ar-SA"/>
        </w:rPr>
      </w:pPr>
      <w:r>
        <w:rPr>
          <w:rFonts w:ascii="Arial" w:eastAsia="Times New Roman" w:hAnsi="Arial" w:cs="Arial"/>
          <w:b/>
          <w:u w:val="single"/>
          <w:lang w:eastAsia="ar-SA"/>
        </w:rPr>
        <w:t>U</w:t>
      </w:r>
      <w:r w:rsidRPr="00F36CD3">
        <w:rPr>
          <w:rFonts w:ascii="Arial" w:eastAsia="Times New Roman" w:hAnsi="Arial" w:cs="Arial"/>
          <w:b/>
          <w:u w:val="single"/>
          <w:lang w:eastAsia="ar-SA"/>
        </w:rPr>
        <w:t xml:space="preserve">sług dodatkowych tzw. </w:t>
      </w:r>
      <w:r w:rsidRPr="00F36CD3">
        <w:rPr>
          <w:rFonts w:ascii="Arial" w:eastAsia="Times New Roman" w:hAnsi="Arial" w:cs="Arial" w:hint="eastAsia"/>
          <w:b/>
          <w:u w:val="single"/>
          <w:lang w:eastAsia="ar-SA"/>
        </w:rPr>
        <w:t>„</w:t>
      </w:r>
      <w:r w:rsidRPr="00F36CD3">
        <w:rPr>
          <w:rFonts w:ascii="Arial" w:eastAsia="Times New Roman" w:hAnsi="Arial" w:cs="Arial"/>
          <w:b/>
          <w:u w:val="single"/>
          <w:lang w:eastAsia="ar-SA"/>
        </w:rPr>
        <w:t>sprzątanie na wezwanie</w:t>
      </w:r>
      <w:r w:rsidRPr="00F36CD3">
        <w:rPr>
          <w:rFonts w:ascii="Arial" w:eastAsia="Times New Roman" w:hAnsi="Arial" w:cs="Arial" w:hint="eastAsia"/>
          <w:b/>
          <w:u w:val="single"/>
          <w:lang w:eastAsia="ar-SA"/>
        </w:rPr>
        <w:t>”</w:t>
      </w:r>
      <w:r w:rsidRPr="00F36CD3">
        <w:rPr>
          <w:rFonts w:ascii="Arial" w:eastAsia="Times New Roman" w:hAnsi="Arial" w:cs="Arial"/>
          <w:b/>
          <w:u w:val="single"/>
          <w:lang w:eastAsia="ar-SA"/>
        </w:rPr>
        <w:t xml:space="preserve"> związanych z obsługą wydarze</w:t>
      </w:r>
      <w:r w:rsidRPr="00F36CD3">
        <w:rPr>
          <w:rFonts w:ascii="Arial" w:eastAsia="Times New Roman" w:hAnsi="Arial" w:cs="Arial" w:hint="eastAsia"/>
          <w:b/>
          <w:u w:val="single"/>
          <w:lang w:eastAsia="ar-SA"/>
        </w:rPr>
        <w:t>ń</w:t>
      </w:r>
      <w:r w:rsidRPr="00F36CD3">
        <w:rPr>
          <w:rFonts w:ascii="Arial" w:eastAsia="Times New Roman" w:hAnsi="Arial" w:cs="Arial"/>
          <w:b/>
          <w:u w:val="single"/>
          <w:lang w:eastAsia="ar-SA"/>
        </w:rPr>
        <w:t xml:space="preserve"> organizowanych w Morskim Centrum Nauki</w:t>
      </w:r>
    </w:p>
    <w:p w14:paraId="38BCD8D9" w14:textId="77777777" w:rsidR="002D6A69" w:rsidRDefault="002D6A69" w:rsidP="007D32EC">
      <w:pPr>
        <w:widowControl w:val="0"/>
        <w:spacing w:line="360" w:lineRule="auto"/>
        <w:rPr>
          <w:rFonts w:ascii="Arial" w:eastAsia="Times New Roman" w:hAnsi="Arial" w:cs="Arial"/>
          <w:i/>
          <w:iCs/>
          <w:lang w:eastAsia="pl-PL"/>
        </w:rPr>
      </w:pPr>
    </w:p>
    <w:tbl>
      <w:tblPr>
        <w:tblW w:w="10490" w:type="dxa"/>
        <w:tblInd w:w="-714" w:type="dxa"/>
        <w:tblLayout w:type="fixed"/>
        <w:tblLook w:val="0000" w:firstRow="0" w:lastRow="0" w:firstColumn="0" w:lastColumn="0" w:noHBand="0" w:noVBand="0"/>
      </w:tblPr>
      <w:tblGrid>
        <w:gridCol w:w="709"/>
        <w:gridCol w:w="2694"/>
        <w:gridCol w:w="2126"/>
        <w:gridCol w:w="1843"/>
        <w:gridCol w:w="1559"/>
        <w:gridCol w:w="1559"/>
      </w:tblGrid>
      <w:tr w:rsidR="00F36CD3" w:rsidRPr="00F36CD3" w14:paraId="77F55237" w14:textId="77777777" w:rsidTr="00F36CD3">
        <w:trPr>
          <w:trHeight w:val="841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03737DC" w14:textId="77777777" w:rsidR="00F36CD3" w:rsidRPr="00F36CD3" w:rsidRDefault="00F36CD3" w:rsidP="00F36CD3">
            <w:pPr>
              <w:widowControl w:val="0"/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6CD3"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166CA5D" w14:textId="77777777" w:rsidR="00F36CD3" w:rsidRPr="00F36CD3" w:rsidRDefault="00F36CD3" w:rsidP="00F36CD3">
            <w:pPr>
              <w:widowControl w:val="0"/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6CD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val="cs-CZ" w:eastAsia="ar-SA" w:bidi="ar-SA"/>
              </w:rPr>
              <w:t>Przedmiot zamówienia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0670C7A" w14:textId="31CAE43A" w:rsidR="00F36CD3" w:rsidRPr="00F36CD3" w:rsidRDefault="00F36CD3" w:rsidP="00F36CD3">
            <w:pPr>
              <w:widowControl w:val="0"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val="cs-CZ" w:eastAsia="ar-SA" w:bidi="ar-SA"/>
              </w:rPr>
            </w:pPr>
            <w:r w:rsidRPr="00F36CD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val="cs-CZ" w:eastAsia="ar-SA" w:bidi="ar-SA"/>
              </w:rPr>
              <w:t xml:space="preserve">Cena jednoskowa </w:t>
            </w:r>
            <w:r w:rsidRPr="008B751A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val="cs-CZ" w:eastAsia="ar-SA" w:bidi="ar-SA"/>
              </w:rPr>
              <w:t>brutto</w:t>
            </w:r>
            <w:r w:rsidRPr="00F36CD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val="cs-CZ" w:eastAsia="ar-SA" w:bidi="ar-SA"/>
              </w:rPr>
              <w:t xml:space="preserve"> roboczogodzin</w:t>
            </w:r>
            <w:r w:rsidRPr="008B751A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val="cs-CZ" w:eastAsia="ar-SA" w:bidi="ar-SA"/>
              </w:rPr>
              <w:t>y*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C568CEB" w14:textId="3B506008" w:rsidR="00F36CD3" w:rsidRPr="00F36CD3" w:rsidRDefault="00F36CD3" w:rsidP="00F36CD3">
            <w:pPr>
              <w:widowControl w:val="0"/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751A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val="cs-CZ" w:eastAsia="ar-SA" w:bidi="ar-SA"/>
              </w:rPr>
              <w:t>Maksymalna</w:t>
            </w:r>
            <w:r w:rsidRPr="00F36CD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val="cs-CZ" w:eastAsia="ar-SA" w:bidi="ar-SA"/>
              </w:rPr>
              <w:t xml:space="preserve"> ilość roboczogodzin w okresie obowiązywania umowy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AA85C9B" w14:textId="29E62B65" w:rsidR="00F36CD3" w:rsidRPr="00F36CD3" w:rsidRDefault="00F36CD3" w:rsidP="00F36CD3">
            <w:pPr>
              <w:widowControl w:val="0"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val="cs-CZ" w:eastAsia="ar-SA" w:bidi="ar-SA"/>
              </w:rPr>
            </w:pPr>
            <w:bookmarkStart w:id="0" w:name="_Hlk212930189"/>
            <w:r w:rsidRPr="008B751A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val="cs-CZ" w:eastAsia="ar-SA" w:bidi="ar-SA"/>
              </w:rPr>
              <w:t>W</w:t>
            </w:r>
            <w:r w:rsidRPr="00F36CD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val="cs-CZ" w:eastAsia="ar-SA" w:bidi="ar-SA"/>
              </w:rPr>
              <w:t xml:space="preserve">artość </w:t>
            </w:r>
            <w:bookmarkEnd w:id="0"/>
            <w:r w:rsidRPr="008B751A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val="cs-CZ" w:eastAsia="ar-SA" w:bidi="ar-SA"/>
              </w:rPr>
              <w:t>brutto</w:t>
            </w:r>
          </w:p>
        </w:tc>
      </w:tr>
      <w:tr w:rsidR="00F36CD3" w:rsidRPr="00F36CD3" w14:paraId="16C30576" w14:textId="77777777" w:rsidTr="00F36CD3">
        <w:trPr>
          <w:trHeight w:val="703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95FF2C2" w14:textId="77777777" w:rsidR="00F36CD3" w:rsidRPr="00F36CD3" w:rsidRDefault="00F36CD3" w:rsidP="00F36CD3">
            <w:pPr>
              <w:widowControl w:val="0"/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0F0A9D0" w14:textId="77777777" w:rsidR="00F36CD3" w:rsidRPr="00F36CD3" w:rsidRDefault="00F36CD3" w:rsidP="00F36CD3">
            <w:pPr>
              <w:widowControl w:val="0"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val="cs-CZ" w:eastAsia="ar-SA" w:bidi="ar-SA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BAF3FEA" w14:textId="77777777" w:rsidR="00F36CD3" w:rsidRPr="00F36CD3" w:rsidRDefault="00F36CD3" w:rsidP="00F36CD3">
            <w:pPr>
              <w:widowControl w:val="0"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val="cs-CZ" w:eastAsia="ar-SA" w:bidi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D33EC6C" w14:textId="77777777" w:rsidR="00F36CD3" w:rsidRPr="00F36CD3" w:rsidRDefault="00F36CD3" w:rsidP="00F36CD3">
            <w:pPr>
              <w:widowControl w:val="0"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val="cs-CZ" w:eastAsia="ar-SA" w:bidi="ar-SA"/>
              </w:rPr>
            </w:pPr>
            <w:r w:rsidRPr="00F36CD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val="cs-CZ" w:eastAsia="ar-SA" w:bidi="ar-SA"/>
              </w:rPr>
              <w:t>Zamówienie podstawowe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C019AD1" w14:textId="77777777" w:rsidR="00F36CD3" w:rsidRPr="00F36CD3" w:rsidRDefault="00F36CD3" w:rsidP="00F36CD3">
            <w:pPr>
              <w:widowControl w:val="0"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val="cs-CZ" w:eastAsia="ar-SA" w:bidi="ar-SA"/>
              </w:rPr>
            </w:pPr>
            <w:r w:rsidRPr="00F36CD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val="cs-CZ" w:eastAsia="ar-SA" w:bidi="ar-SA"/>
              </w:rPr>
              <w:t>Zamówienie opcjonalne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49D0485" w14:textId="77777777" w:rsidR="00F36CD3" w:rsidRPr="00F36CD3" w:rsidRDefault="00F36CD3" w:rsidP="00F36CD3">
            <w:pPr>
              <w:widowControl w:val="0"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val="cs-CZ" w:eastAsia="ar-SA" w:bidi="ar-SA"/>
              </w:rPr>
            </w:pPr>
          </w:p>
        </w:tc>
      </w:tr>
      <w:tr w:rsidR="00F36CD3" w:rsidRPr="00F36CD3" w14:paraId="68D15AD2" w14:textId="77777777" w:rsidTr="00F36CD3">
        <w:trPr>
          <w:trHeight w:val="233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B53A9C" w14:textId="77777777" w:rsidR="00F36CD3" w:rsidRPr="00F36CD3" w:rsidRDefault="00F36CD3" w:rsidP="00F36CD3">
            <w:pPr>
              <w:widowControl w:val="0"/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6CD3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965C19" w14:textId="77777777" w:rsidR="00F36CD3" w:rsidRPr="00F36CD3" w:rsidRDefault="00F36CD3" w:rsidP="00F36CD3">
            <w:pPr>
              <w:widowControl w:val="0"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val="cs-CZ" w:eastAsia="ar-SA" w:bidi="ar-SA"/>
              </w:rPr>
            </w:pPr>
            <w:r w:rsidRPr="00F36CD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val="cs-CZ" w:eastAsia="ar-SA" w:bidi="ar-SA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57F45C" w14:textId="77777777" w:rsidR="00F36CD3" w:rsidRPr="00F36CD3" w:rsidRDefault="00F36CD3" w:rsidP="00F36CD3">
            <w:pPr>
              <w:widowControl w:val="0"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val="cs-CZ" w:eastAsia="ar-SA" w:bidi="ar-SA"/>
              </w:rPr>
            </w:pPr>
            <w:r w:rsidRPr="00F36CD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val="cs-CZ" w:eastAsia="ar-SA" w:bidi="ar-SA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5465FFD" w14:textId="77777777" w:rsidR="00F36CD3" w:rsidRPr="00F36CD3" w:rsidRDefault="00F36CD3" w:rsidP="00F36CD3">
            <w:pPr>
              <w:widowControl w:val="0"/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ar-SA"/>
              </w:rPr>
            </w:pPr>
            <w:r w:rsidRPr="00F36CD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7DD3C55" w14:textId="77777777" w:rsidR="00F36CD3" w:rsidRPr="00F36CD3" w:rsidRDefault="00F36CD3" w:rsidP="00F36CD3">
            <w:pPr>
              <w:widowControl w:val="0"/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ar-SA"/>
              </w:rPr>
            </w:pPr>
            <w:r w:rsidRPr="00F36CD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607766" w14:textId="77777777" w:rsidR="00F36CD3" w:rsidRPr="00F36CD3" w:rsidRDefault="00F36CD3" w:rsidP="00F36CD3">
            <w:pPr>
              <w:widowControl w:val="0"/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ar-SA"/>
              </w:rPr>
            </w:pPr>
            <w:r w:rsidRPr="00F36CD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ar-SA"/>
              </w:rPr>
              <w:t>6 = 3 x (4+5)</w:t>
            </w:r>
          </w:p>
        </w:tc>
      </w:tr>
      <w:tr w:rsidR="00F36CD3" w:rsidRPr="00F36CD3" w14:paraId="2913DA58" w14:textId="77777777" w:rsidTr="00F36CD3">
        <w:trPr>
          <w:trHeight w:val="108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96112A" w14:textId="77777777" w:rsidR="00F36CD3" w:rsidRPr="00F36CD3" w:rsidRDefault="00F36CD3" w:rsidP="00F36CD3">
            <w:pPr>
              <w:widowControl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6CD3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1D6129" w14:textId="77777777" w:rsidR="00F36CD3" w:rsidRPr="00F36CD3" w:rsidRDefault="00F36CD3" w:rsidP="00F36CD3">
            <w:pPr>
              <w:widowControl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F36CD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cs-CZ" w:eastAsia="ar-SA" w:bidi="ar-SA"/>
              </w:rPr>
              <w:t>Cena jednej roboczogodziny pracy pracownika w standardowych godzinach otwarcia MCN-u (</w:t>
            </w:r>
            <w:r w:rsidRPr="00F36CD3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cs-CZ" w:eastAsia="ar-SA" w:bidi="ar-SA"/>
              </w:rPr>
              <w:t>do godziny 18:00</w:t>
            </w:r>
            <w:r w:rsidRPr="00F36CD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cs-CZ" w:eastAsia="ar-SA" w:bidi="ar-SA"/>
              </w:rPr>
              <w:t>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2520C3" w14:textId="77777777" w:rsidR="00F36CD3" w:rsidRPr="00F36CD3" w:rsidRDefault="00F36CD3" w:rsidP="00F36CD3">
            <w:pPr>
              <w:widowControl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7669B88" w14:textId="77777777" w:rsidR="00F36CD3" w:rsidRPr="00F36CD3" w:rsidRDefault="00F36CD3" w:rsidP="00F36CD3">
            <w:pPr>
              <w:widowControl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6CD3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66956D9" w14:textId="77777777" w:rsidR="00F36CD3" w:rsidRPr="00F36CD3" w:rsidRDefault="00F36CD3" w:rsidP="00F36CD3">
            <w:pPr>
              <w:widowControl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6CD3"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357D47" w14:textId="77777777" w:rsidR="00F36CD3" w:rsidRPr="00F36CD3" w:rsidRDefault="00F36CD3" w:rsidP="00F36CD3">
            <w:pPr>
              <w:widowControl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6CD3" w:rsidRPr="00F36CD3" w14:paraId="105426D4" w14:textId="77777777" w:rsidTr="00F36CD3">
        <w:trPr>
          <w:trHeight w:val="9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AC3BBB" w14:textId="77777777" w:rsidR="00F36CD3" w:rsidRPr="00F36CD3" w:rsidRDefault="00F36CD3" w:rsidP="00F36CD3">
            <w:pPr>
              <w:widowControl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6CD3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7C6600" w14:textId="77777777" w:rsidR="00F36CD3" w:rsidRPr="00F36CD3" w:rsidRDefault="00F36CD3" w:rsidP="00F36CD3">
            <w:pPr>
              <w:widowControl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F36CD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cs-CZ" w:eastAsia="ar-SA" w:bidi="ar-SA"/>
              </w:rPr>
              <w:t>Cena jednej roboczogodziny pracy pracownika poza standardowymi godzinami otwarcia MCN-u (</w:t>
            </w:r>
            <w:r w:rsidRPr="00F36CD3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cs-CZ" w:eastAsia="ar-SA" w:bidi="ar-SA"/>
              </w:rPr>
              <w:t>po godzinie 18:00, także godziny nocne</w:t>
            </w:r>
            <w:r w:rsidRPr="00F36CD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cs-CZ" w:eastAsia="ar-SA" w:bidi="ar-SA"/>
              </w:rPr>
              <w:t>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61EB96" w14:textId="77777777" w:rsidR="00F36CD3" w:rsidRPr="00F36CD3" w:rsidRDefault="00F36CD3" w:rsidP="00F36CD3">
            <w:pPr>
              <w:widowControl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197AE50" w14:textId="77777777" w:rsidR="00F36CD3" w:rsidRPr="00F36CD3" w:rsidRDefault="00F36CD3" w:rsidP="00F36CD3">
            <w:pPr>
              <w:widowControl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6CD3">
              <w:rPr>
                <w:rFonts w:ascii="Arial" w:hAnsi="Arial" w:cs="Arial"/>
                <w:sz w:val="20"/>
                <w:szCs w:val="20"/>
              </w:rPr>
              <w:t>162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306FE36" w14:textId="77777777" w:rsidR="00F36CD3" w:rsidRPr="00F36CD3" w:rsidRDefault="00F36CD3" w:rsidP="00F36CD3">
            <w:pPr>
              <w:widowControl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6CD3">
              <w:rPr>
                <w:rFonts w:ascii="Arial" w:hAnsi="Arial" w:cs="Arial"/>
                <w:sz w:val="20"/>
                <w:szCs w:val="20"/>
              </w:rPr>
              <w:t>243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5364EF" w14:textId="77777777" w:rsidR="00F36CD3" w:rsidRPr="00F36CD3" w:rsidRDefault="00F36CD3" w:rsidP="00F36CD3">
            <w:pPr>
              <w:widowControl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6CD3" w:rsidRPr="00F36CD3" w14:paraId="086C7D9D" w14:textId="77777777" w:rsidTr="00755CCB">
        <w:trPr>
          <w:trHeight w:val="57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624C31" w14:textId="77777777" w:rsidR="00F36CD3" w:rsidRPr="00F36CD3" w:rsidRDefault="00F36CD3" w:rsidP="00F36CD3">
            <w:pPr>
              <w:widowControl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F36CD3">
              <w:rPr>
                <w:rFonts w:ascii="Arial" w:hAnsi="Arial" w:cs="Arial"/>
                <w:sz w:val="20"/>
                <w:szCs w:val="20"/>
                <w:lang w:eastAsia="ar-SA"/>
              </w:rPr>
              <w:t>3.</w:t>
            </w:r>
          </w:p>
        </w:tc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7AF25B7E" w14:textId="21FDB07F" w:rsidR="00F36CD3" w:rsidRPr="00F36CD3" w:rsidRDefault="00F36CD3" w:rsidP="00F36CD3">
            <w:pPr>
              <w:widowControl w:val="0"/>
              <w:spacing w:line="36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</w:pPr>
            <w:r w:rsidRPr="008B751A"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  <w:t>Razem wartość brutto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3EACDB79" w14:textId="77777777" w:rsidR="00F36CD3" w:rsidRPr="00F36CD3" w:rsidRDefault="00F36CD3" w:rsidP="00F36CD3">
            <w:pPr>
              <w:widowControl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</w:tr>
    </w:tbl>
    <w:p w14:paraId="19B8C3AB" w14:textId="77777777" w:rsidR="00F36CD3" w:rsidRPr="007D32EC" w:rsidRDefault="00F36CD3" w:rsidP="007D32EC">
      <w:pPr>
        <w:widowControl w:val="0"/>
        <w:spacing w:line="360" w:lineRule="auto"/>
        <w:rPr>
          <w:rFonts w:ascii="Arial" w:eastAsia="Times New Roman" w:hAnsi="Arial" w:cs="Arial"/>
          <w:i/>
          <w:iCs/>
          <w:lang w:eastAsia="pl-PL"/>
        </w:rPr>
      </w:pPr>
    </w:p>
    <w:p w14:paraId="0ABD6C39" w14:textId="113819E6" w:rsidR="009F08D8" w:rsidRPr="007D32EC" w:rsidRDefault="009F08D8" w:rsidP="009F08D8">
      <w:pPr>
        <w:spacing w:line="360" w:lineRule="auto"/>
        <w:jc w:val="both"/>
        <w:rPr>
          <w:rFonts w:ascii="Arial" w:hAnsi="Arial" w:cs="Arial"/>
        </w:rPr>
      </w:pPr>
      <w:r w:rsidRPr="00247D78">
        <w:rPr>
          <w:rFonts w:ascii="Arial" w:hAnsi="Arial" w:cs="Arial"/>
        </w:rPr>
        <w:t>*nie mniej niż minimalna stawka godzinowa zgodnie z ustawą o minimalnym wynagrodzeniu za pracę w brzmieniu nadanym przez ustawę o zmianie ustawy o minimalnym wynagrodzeniu za pracę ustawy z dnia 10 października 2002 r. (</w:t>
      </w:r>
      <w:r w:rsidR="00E503B9" w:rsidRPr="00247D78">
        <w:rPr>
          <w:rFonts w:ascii="Arial" w:hAnsi="Arial" w:cs="Arial"/>
        </w:rPr>
        <w:t xml:space="preserve">tj. </w:t>
      </w:r>
      <w:r w:rsidRPr="00247D78">
        <w:rPr>
          <w:rFonts w:ascii="Arial" w:hAnsi="Arial" w:cs="Arial"/>
        </w:rPr>
        <w:t xml:space="preserve">Dz. U z </w:t>
      </w:r>
      <w:r w:rsidR="00FD0CAA" w:rsidRPr="00247D78">
        <w:rPr>
          <w:rFonts w:ascii="Arial" w:hAnsi="Arial" w:cs="Arial"/>
        </w:rPr>
        <w:t xml:space="preserve">2024 </w:t>
      </w:r>
      <w:r w:rsidR="00E503B9" w:rsidRPr="00247D78">
        <w:rPr>
          <w:rFonts w:ascii="Arial" w:hAnsi="Arial" w:cs="Arial"/>
        </w:rPr>
        <w:t xml:space="preserve">poz. </w:t>
      </w:r>
      <w:r w:rsidR="00FD0CAA" w:rsidRPr="00247D78">
        <w:rPr>
          <w:rFonts w:ascii="Arial" w:hAnsi="Arial" w:cs="Arial"/>
        </w:rPr>
        <w:t>1773</w:t>
      </w:r>
      <w:r w:rsidRPr="00247D78">
        <w:rPr>
          <w:rFonts w:ascii="Arial" w:hAnsi="Arial" w:cs="Arial"/>
        </w:rPr>
        <w:t>)</w:t>
      </w:r>
    </w:p>
    <w:p w14:paraId="1CFE978D" w14:textId="77777777" w:rsidR="009F08D8" w:rsidRPr="007D32EC" w:rsidRDefault="009F08D8" w:rsidP="007D32EC">
      <w:pPr>
        <w:spacing w:line="360" w:lineRule="auto"/>
        <w:rPr>
          <w:rFonts w:ascii="Arial" w:eastAsia="Times New Roman" w:hAnsi="Arial" w:cs="Arial"/>
          <w:b/>
          <w:color w:val="000000"/>
          <w:u w:val="single"/>
          <w:lang w:eastAsia="ar-SA"/>
        </w:rPr>
      </w:pPr>
    </w:p>
    <w:p w14:paraId="7FCBC2A0" w14:textId="77777777" w:rsidR="009F08D8" w:rsidRPr="009F08D8" w:rsidRDefault="009F08D8" w:rsidP="009F08D8">
      <w:pPr>
        <w:suppressAutoHyphens w:val="0"/>
        <w:spacing w:line="312" w:lineRule="auto"/>
        <w:jc w:val="both"/>
        <w:rPr>
          <w:rFonts w:ascii="Arial" w:eastAsia="Times New Roman" w:hAnsi="Arial" w:cs="Arial"/>
          <w:b/>
          <w:color w:val="FF0000"/>
          <w:kern w:val="0"/>
          <w:sz w:val="22"/>
          <w:szCs w:val="22"/>
          <w:u w:val="single"/>
          <w:lang w:eastAsia="pl-PL" w:bidi="ar-SA"/>
        </w:rPr>
      </w:pPr>
      <w:r w:rsidRPr="009F08D8">
        <w:rPr>
          <w:rFonts w:ascii="Arial" w:eastAsia="Times New Roman" w:hAnsi="Arial" w:cs="Arial"/>
          <w:b/>
          <w:color w:val="FF0000"/>
          <w:kern w:val="0"/>
          <w:sz w:val="22"/>
          <w:szCs w:val="22"/>
          <w:u w:val="single"/>
          <w:lang w:eastAsia="pl-PL" w:bidi="ar-SA"/>
        </w:rPr>
        <w:t>Uwaga !</w:t>
      </w:r>
    </w:p>
    <w:p w14:paraId="1D30D2B7" w14:textId="4516C435" w:rsidR="00606F6D" w:rsidRPr="00E503B9" w:rsidRDefault="009F08D8" w:rsidP="00E503B9">
      <w:pPr>
        <w:suppressAutoHyphens w:val="0"/>
        <w:spacing w:line="312" w:lineRule="auto"/>
        <w:jc w:val="both"/>
        <w:rPr>
          <w:rFonts w:ascii="Arial" w:eastAsia="Times New Roman" w:hAnsi="Arial" w:cs="Arial"/>
          <w:kern w:val="0"/>
          <w:sz w:val="22"/>
          <w:szCs w:val="22"/>
          <w:lang w:bidi="ar-SA"/>
        </w:rPr>
      </w:pPr>
      <w:r w:rsidRPr="009F08D8">
        <w:rPr>
          <w:rFonts w:ascii="Arial" w:eastAsia="Times New Roman" w:hAnsi="Arial" w:cs="Arial"/>
          <w:b/>
          <w:color w:val="FF0000"/>
          <w:kern w:val="0"/>
          <w:sz w:val="22"/>
          <w:szCs w:val="22"/>
          <w:u w:val="single"/>
          <w:lang w:eastAsia="pl-PL" w:bidi="ar-SA"/>
        </w:rPr>
        <w:t>Należy sporządzić i przekazać</w:t>
      </w:r>
      <w:r w:rsidRPr="009F08D8">
        <w:rPr>
          <w:rFonts w:ascii="Arial" w:eastAsia="Times New Roman" w:hAnsi="Arial" w:cs="Arial"/>
          <w:color w:val="FF0000"/>
          <w:kern w:val="0"/>
          <w:sz w:val="22"/>
          <w:szCs w:val="22"/>
          <w:lang w:eastAsia="pl-PL" w:bidi="ar-SA"/>
        </w:rPr>
        <w:t xml:space="preserve"> zgodnie z </w:t>
      </w:r>
      <w:r w:rsidRPr="009F08D8">
        <w:rPr>
          <w:rFonts w:ascii="Arial" w:eastAsia="Times New Roman" w:hAnsi="Arial" w:cs="Arial"/>
          <w:i/>
          <w:color w:val="FF0000"/>
          <w:kern w:val="0"/>
          <w:sz w:val="22"/>
          <w:szCs w:val="22"/>
          <w:lang w:eastAsia="pl-PL" w:bidi="ar-SA"/>
        </w:rPr>
        <w:t xml:space="preserve">Rozporządzeniem Prezesa Rady Ministrów z dnia 30 grudnia 2020r. </w:t>
      </w:r>
      <w:r w:rsidRPr="009F08D8">
        <w:rPr>
          <w:rFonts w:ascii="Arial" w:eastAsia="Times New Roman" w:hAnsi="Arial" w:cs="Arial"/>
          <w:i/>
          <w:iCs/>
          <w:color w:val="FF0000"/>
          <w:kern w:val="0"/>
          <w:sz w:val="22"/>
          <w:szCs w:val="22"/>
          <w:lang w:eastAsia="pl-PL" w:bidi="ar-SA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sectPr w:rsidR="00606F6D" w:rsidRPr="00E503B9" w:rsidSect="00782996">
      <w:headerReference w:type="first" r:id="rId8"/>
      <w:footerReference w:type="first" r:id="rId9"/>
      <w:pgSz w:w="11906" w:h="16838" w:code="9"/>
      <w:pgMar w:top="1418" w:right="1418" w:bottom="1418" w:left="1418" w:header="709" w:footer="709" w:gutter="0"/>
      <w:cols w:space="708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2A064A" w14:textId="77777777" w:rsidR="00027BB9" w:rsidRDefault="00027BB9" w:rsidP="007D32EC">
      <w:r>
        <w:separator/>
      </w:r>
    </w:p>
  </w:endnote>
  <w:endnote w:type="continuationSeparator" w:id="0">
    <w:p w14:paraId="043E5B0B" w14:textId="77777777" w:rsidR="00027BB9" w:rsidRDefault="00027BB9" w:rsidP="007D32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18DD7" w14:textId="786E9FFF" w:rsidR="007D32EC" w:rsidRDefault="007D32EC">
    <w:pPr>
      <w:pStyle w:val="Stopka"/>
    </w:pPr>
    <w:r w:rsidRPr="007D32EC">
      <w:rPr>
        <w:rFonts w:ascii="Times New Roman" w:eastAsia="Calibri" w:hAnsi="Times New Roman" w:cs="Calibri"/>
        <w:noProof/>
        <w:kern w:val="0"/>
        <w:szCs w:val="22"/>
        <w:lang w:eastAsia="en-US" w:bidi="ar-SA"/>
      </w:rPr>
      <w:drawing>
        <wp:anchor distT="0" distB="0" distL="114300" distR="114300" simplePos="0" relativeHeight="251661312" behindDoc="1" locked="0" layoutInCell="1" allowOverlap="1" wp14:anchorId="1496BEF0" wp14:editId="46FD023B">
          <wp:simplePos x="0" y="0"/>
          <wp:positionH relativeFrom="page">
            <wp:posOffset>2914</wp:posOffset>
          </wp:positionH>
          <wp:positionV relativeFrom="page">
            <wp:posOffset>10215208</wp:posOffset>
          </wp:positionV>
          <wp:extent cx="7570766" cy="732790"/>
          <wp:effectExtent l="0" t="0" r="0" b="0"/>
          <wp:wrapNone/>
          <wp:docPr id="240486338" name="Obraz 2404863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0766" cy="7327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FC810B" w14:textId="77777777" w:rsidR="00027BB9" w:rsidRDefault="00027BB9" w:rsidP="007D32EC">
      <w:r>
        <w:separator/>
      </w:r>
    </w:p>
  </w:footnote>
  <w:footnote w:type="continuationSeparator" w:id="0">
    <w:p w14:paraId="44989D1F" w14:textId="77777777" w:rsidR="00027BB9" w:rsidRDefault="00027BB9" w:rsidP="007D32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C4ADB6" w14:textId="1048F5AA" w:rsidR="00BA7EDB" w:rsidRDefault="00BA7EDB">
    <w:pPr>
      <w:pStyle w:val="Nagwek"/>
    </w:pPr>
    <w:r w:rsidRPr="00BA7EDB">
      <w:rPr>
        <w:rFonts w:ascii="Times New Roman" w:eastAsia="Calibri" w:hAnsi="Times New Roman" w:cs="Calibri"/>
        <w:noProof/>
        <w:kern w:val="0"/>
        <w:szCs w:val="22"/>
        <w:lang w:eastAsia="pl-PL" w:bidi="ar-SA"/>
      </w:rPr>
      <w:drawing>
        <wp:anchor distT="0" distB="0" distL="114300" distR="114300" simplePos="0" relativeHeight="251663360" behindDoc="1" locked="0" layoutInCell="1" allowOverlap="1" wp14:anchorId="5A05265D" wp14:editId="28493B2A">
          <wp:simplePos x="0" y="0"/>
          <wp:positionH relativeFrom="page">
            <wp:posOffset>2912110</wp:posOffset>
          </wp:positionH>
          <wp:positionV relativeFrom="page">
            <wp:posOffset>228600</wp:posOffset>
          </wp:positionV>
          <wp:extent cx="1735455" cy="698500"/>
          <wp:effectExtent l="0" t="0" r="0" b="6350"/>
          <wp:wrapNone/>
          <wp:docPr id="3" name="Obraz 1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4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5455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FB44F0F6"/>
    <w:name w:val="WWNum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00000002"/>
    <w:name w:val="WWNum2"/>
    <w:lvl w:ilvl="0">
      <w:start w:val="1"/>
      <w:numFmt w:val="lowerLetter"/>
      <w:lvlText w:val="%1)"/>
      <w:lvlJc w:val="left"/>
      <w:pPr>
        <w:tabs>
          <w:tab w:val="num" w:pos="0"/>
        </w:tabs>
        <w:ind w:left="114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2" w15:restartNumberingAfterBreak="0">
    <w:nsid w:val="00000003"/>
    <w:multiLevelType w:val="multilevel"/>
    <w:tmpl w:val="00000003"/>
    <w:name w:val="WW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3EF13E0"/>
    <w:multiLevelType w:val="hybridMultilevel"/>
    <w:tmpl w:val="6F104B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5D2676"/>
    <w:multiLevelType w:val="multilevel"/>
    <w:tmpl w:val="1F206774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0" w:firstLine="0"/>
      </w:p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."/>
      <w:lvlJc w:val="left"/>
      <w:pPr>
        <w:ind w:left="0" w:firstLine="0"/>
      </w:pPr>
    </w:lvl>
  </w:abstractNum>
  <w:abstractNum w:abstractNumId="6" w15:restartNumberingAfterBreak="0">
    <w:nsid w:val="111F04B5"/>
    <w:multiLevelType w:val="hybridMultilevel"/>
    <w:tmpl w:val="8646BE84"/>
    <w:lvl w:ilvl="0" w:tplc="04150011">
      <w:start w:val="1"/>
      <w:numFmt w:val="decimal"/>
      <w:lvlText w:val="%1)"/>
      <w:lvlJc w:val="left"/>
      <w:pPr>
        <w:ind w:left="1154" w:hanging="360"/>
      </w:pPr>
    </w:lvl>
    <w:lvl w:ilvl="1" w:tplc="04150019">
      <w:start w:val="1"/>
      <w:numFmt w:val="lowerLetter"/>
      <w:lvlText w:val="%2."/>
      <w:lvlJc w:val="left"/>
      <w:pPr>
        <w:ind w:left="1874" w:hanging="360"/>
      </w:pPr>
    </w:lvl>
    <w:lvl w:ilvl="2" w:tplc="0415001B" w:tentative="1">
      <w:start w:val="1"/>
      <w:numFmt w:val="lowerRoman"/>
      <w:lvlText w:val="%3."/>
      <w:lvlJc w:val="right"/>
      <w:pPr>
        <w:ind w:left="2594" w:hanging="180"/>
      </w:pPr>
    </w:lvl>
    <w:lvl w:ilvl="3" w:tplc="0415000F" w:tentative="1">
      <w:start w:val="1"/>
      <w:numFmt w:val="decimal"/>
      <w:lvlText w:val="%4."/>
      <w:lvlJc w:val="left"/>
      <w:pPr>
        <w:ind w:left="3314" w:hanging="360"/>
      </w:pPr>
    </w:lvl>
    <w:lvl w:ilvl="4" w:tplc="04150019" w:tentative="1">
      <w:start w:val="1"/>
      <w:numFmt w:val="lowerLetter"/>
      <w:lvlText w:val="%5."/>
      <w:lvlJc w:val="left"/>
      <w:pPr>
        <w:ind w:left="4034" w:hanging="360"/>
      </w:pPr>
    </w:lvl>
    <w:lvl w:ilvl="5" w:tplc="0415001B" w:tentative="1">
      <w:start w:val="1"/>
      <w:numFmt w:val="lowerRoman"/>
      <w:lvlText w:val="%6."/>
      <w:lvlJc w:val="right"/>
      <w:pPr>
        <w:ind w:left="4754" w:hanging="180"/>
      </w:pPr>
    </w:lvl>
    <w:lvl w:ilvl="6" w:tplc="0415000F" w:tentative="1">
      <w:start w:val="1"/>
      <w:numFmt w:val="decimal"/>
      <w:lvlText w:val="%7."/>
      <w:lvlJc w:val="left"/>
      <w:pPr>
        <w:ind w:left="5474" w:hanging="360"/>
      </w:pPr>
    </w:lvl>
    <w:lvl w:ilvl="7" w:tplc="04150019" w:tentative="1">
      <w:start w:val="1"/>
      <w:numFmt w:val="lowerLetter"/>
      <w:lvlText w:val="%8."/>
      <w:lvlJc w:val="left"/>
      <w:pPr>
        <w:ind w:left="6194" w:hanging="360"/>
      </w:pPr>
    </w:lvl>
    <w:lvl w:ilvl="8" w:tplc="0415001B" w:tentative="1">
      <w:start w:val="1"/>
      <w:numFmt w:val="lowerRoman"/>
      <w:lvlText w:val="%9."/>
      <w:lvlJc w:val="right"/>
      <w:pPr>
        <w:ind w:left="6914" w:hanging="180"/>
      </w:pPr>
    </w:lvl>
  </w:abstractNum>
  <w:abstractNum w:abstractNumId="7" w15:restartNumberingAfterBreak="0">
    <w:nsid w:val="35037A9E"/>
    <w:multiLevelType w:val="hybridMultilevel"/>
    <w:tmpl w:val="A23A26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0D3C0D"/>
    <w:multiLevelType w:val="hybridMultilevel"/>
    <w:tmpl w:val="ED70A3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1C1E5E"/>
    <w:multiLevelType w:val="hybridMultilevel"/>
    <w:tmpl w:val="7026E34A"/>
    <w:lvl w:ilvl="0" w:tplc="1EC6F744">
      <w:start w:val="1"/>
      <w:numFmt w:val="lowerLetter"/>
      <w:lvlText w:val="%1)"/>
      <w:lvlJc w:val="left"/>
      <w:pPr>
        <w:ind w:left="720" w:hanging="360"/>
      </w:pPr>
      <w:rPr>
        <w:rFonts w:eastAsia="Times New Roman" w:cs="Calibr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267031"/>
    <w:multiLevelType w:val="multilevel"/>
    <w:tmpl w:val="B32C4DF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5"/>
        </w:tabs>
        <w:ind w:left="1495" w:hanging="360"/>
      </w:pPr>
      <w:rPr>
        <w:rFonts w:cs="Times New Roman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num w:numId="1" w16cid:durableId="1504934511">
    <w:abstractNumId w:val="0"/>
  </w:num>
  <w:num w:numId="2" w16cid:durableId="1067194332">
    <w:abstractNumId w:val="1"/>
  </w:num>
  <w:num w:numId="3" w16cid:durableId="693657789">
    <w:abstractNumId w:val="2"/>
  </w:num>
  <w:num w:numId="4" w16cid:durableId="1388259027">
    <w:abstractNumId w:val="3"/>
  </w:num>
  <w:num w:numId="5" w16cid:durableId="2145460523">
    <w:abstractNumId w:val="5"/>
  </w:num>
  <w:num w:numId="6" w16cid:durableId="1651206399">
    <w:abstractNumId w:val="10"/>
  </w:num>
  <w:num w:numId="7" w16cid:durableId="1236161955">
    <w:abstractNumId w:val="7"/>
  </w:num>
  <w:num w:numId="8" w16cid:durableId="658463752">
    <w:abstractNumId w:val="4"/>
  </w:num>
  <w:num w:numId="9" w16cid:durableId="1422335438">
    <w:abstractNumId w:val="6"/>
  </w:num>
  <w:num w:numId="10" w16cid:durableId="1347974187">
    <w:abstractNumId w:val="8"/>
  </w:num>
  <w:num w:numId="11" w16cid:durableId="61552956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563D"/>
    <w:rsid w:val="00010215"/>
    <w:rsid w:val="00027BB9"/>
    <w:rsid w:val="000904D2"/>
    <w:rsid w:val="00113BC7"/>
    <w:rsid w:val="00114DD8"/>
    <w:rsid w:val="0014224D"/>
    <w:rsid w:val="00171F1A"/>
    <w:rsid w:val="00196377"/>
    <w:rsid w:val="001D794A"/>
    <w:rsid w:val="00206EFA"/>
    <w:rsid w:val="0021565F"/>
    <w:rsid w:val="00247D78"/>
    <w:rsid w:val="0026726F"/>
    <w:rsid w:val="002D6A69"/>
    <w:rsid w:val="00346A79"/>
    <w:rsid w:val="003B5F30"/>
    <w:rsid w:val="003C381A"/>
    <w:rsid w:val="003E35B9"/>
    <w:rsid w:val="00456013"/>
    <w:rsid w:val="0047563D"/>
    <w:rsid w:val="00477FEA"/>
    <w:rsid w:val="00491256"/>
    <w:rsid w:val="004D19C0"/>
    <w:rsid w:val="00513306"/>
    <w:rsid w:val="00515B86"/>
    <w:rsid w:val="00522FA2"/>
    <w:rsid w:val="0053401E"/>
    <w:rsid w:val="00540147"/>
    <w:rsid w:val="00556013"/>
    <w:rsid w:val="005F43D2"/>
    <w:rsid w:val="00606F6D"/>
    <w:rsid w:val="00654A16"/>
    <w:rsid w:val="00675EF2"/>
    <w:rsid w:val="006A3FC4"/>
    <w:rsid w:val="006B2BD0"/>
    <w:rsid w:val="006C7CDB"/>
    <w:rsid w:val="006E4FD7"/>
    <w:rsid w:val="00755CCB"/>
    <w:rsid w:val="007644A4"/>
    <w:rsid w:val="00782996"/>
    <w:rsid w:val="00784BCB"/>
    <w:rsid w:val="007D32EC"/>
    <w:rsid w:val="007F6FA8"/>
    <w:rsid w:val="00883972"/>
    <w:rsid w:val="008B751A"/>
    <w:rsid w:val="008B7B09"/>
    <w:rsid w:val="00943A22"/>
    <w:rsid w:val="00971DD1"/>
    <w:rsid w:val="00974C84"/>
    <w:rsid w:val="0097653C"/>
    <w:rsid w:val="009A11A9"/>
    <w:rsid w:val="009C2A04"/>
    <w:rsid w:val="009F08D8"/>
    <w:rsid w:val="009F4F79"/>
    <w:rsid w:val="00A04A6A"/>
    <w:rsid w:val="00AF22DD"/>
    <w:rsid w:val="00BA7EDB"/>
    <w:rsid w:val="00BB0DF2"/>
    <w:rsid w:val="00BC18F1"/>
    <w:rsid w:val="00BD1F3A"/>
    <w:rsid w:val="00C0108D"/>
    <w:rsid w:val="00D05839"/>
    <w:rsid w:val="00D95F71"/>
    <w:rsid w:val="00E503B9"/>
    <w:rsid w:val="00E63DDE"/>
    <w:rsid w:val="00E75C70"/>
    <w:rsid w:val="00E95930"/>
    <w:rsid w:val="00E9759B"/>
    <w:rsid w:val="00EA591B"/>
    <w:rsid w:val="00ED728D"/>
    <w:rsid w:val="00EE200A"/>
    <w:rsid w:val="00F02389"/>
    <w:rsid w:val="00F0432D"/>
    <w:rsid w:val="00F36CD3"/>
    <w:rsid w:val="00FD0CAA"/>
    <w:rsid w:val="00FD704C"/>
    <w:rsid w:val="00FF6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E17A6DA"/>
  <w15:chartTrackingRefBased/>
  <w15:docId w15:val="{EFE6C1D6-5890-4B45-B7B4-1B59A51CA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wiersza">
    <w:name w:val="line number"/>
  </w:style>
  <w:style w:type="character" w:customStyle="1" w:styleId="ListLabel1">
    <w:name w:val="ListLabel 1"/>
    <w:rPr>
      <w:rFonts w:cs="Times New Roman"/>
      <w:b/>
      <w:bCs/>
    </w:rPr>
  </w:style>
  <w:style w:type="character" w:customStyle="1" w:styleId="ListLabel2">
    <w:name w:val="ListLabel 2"/>
    <w:rPr>
      <w:rFonts w:cs="Times New Roman"/>
    </w:rPr>
  </w:style>
  <w:style w:type="character" w:customStyle="1" w:styleId="ListLabel3">
    <w:name w:val="ListLabel 3"/>
    <w:rPr>
      <w:rFonts w:cs="Times New Roman"/>
    </w:rPr>
  </w:style>
  <w:style w:type="character" w:customStyle="1" w:styleId="ListLabel4">
    <w:name w:val="ListLabel 4"/>
    <w:rPr>
      <w:rFonts w:cs="Times New Roman"/>
    </w:rPr>
  </w:style>
  <w:style w:type="character" w:customStyle="1" w:styleId="ListLabel5">
    <w:name w:val="ListLabel 5"/>
    <w:rPr>
      <w:rFonts w:cs="Times New Roman"/>
    </w:rPr>
  </w:style>
  <w:style w:type="character" w:customStyle="1" w:styleId="ListLabel6">
    <w:name w:val="ListLabel 6"/>
    <w:rPr>
      <w:rFonts w:cs="Times New Roman"/>
    </w:rPr>
  </w:style>
  <w:style w:type="character" w:customStyle="1" w:styleId="ListLabel7">
    <w:name w:val="ListLabel 7"/>
    <w:rPr>
      <w:rFonts w:cs="Times New Roman"/>
    </w:rPr>
  </w:style>
  <w:style w:type="character" w:customStyle="1" w:styleId="ListLabel8">
    <w:name w:val="ListLabel 8"/>
    <w:rPr>
      <w:rFonts w:cs="Times New Roman"/>
    </w:rPr>
  </w:style>
  <w:style w:type="character" w:customStyle="1" w:styleId="ListLabel9">
    <w:name w:val="ListLabel 9"/>
    <w:rPr>
      <w:rFonts w:cs="Times New Roman"/>
    </w:rPr>
  </w:style>
  <w:style w:type="character" w:customStyle="1" w:styleId="ListLabel10">
    <w:name w:val="ListLabel 10"/>
  </w:style>
  <w:style w:type="character" w:customStyle="1" w:styleId="ListLabel11">
    <w:name w:val="ListLabel 11"/>
  </w:style>
  <w:style w:type="character" w:customStyle="1" w:styleId="ListLabel12">
    <w:name w:val="ListLabel 12"/>
  </w:style>
  <w:style w:type="character" w:customStyle="1" w:styleId="ListLabel13">
    <w:name w:val="ListLabel 13"/>
  </w:style>
  <w:style w:type="character" w:customStyle="1" w:styleId="ListLabel14">
    <w:name w:val="ListLabel 14"/>
  </w:style>
  <w:style w:type="character" w:customStyle="1" w:styleId="ListLabel15">
    <w:name w:val="ListLabel 15"/>
  </w:style>
  <w:style w:type="character" w:customStyle="1" w:styleId="ListLabel16">
    <w:name w:val="ListLabel 16"/>
  </w:style>
  <w:style w:type="character" w:customStyle="1" w:styleId="ListLabel17">
    <w:name w:val="ListLabel 17"/>
  </w:style>
  <w:style w:type="character" w:customStyle="1" w:styleId="ListLabel18">
    <w:name w:val="ListLabel 18"/>
  </w:style>
  <w:style w:type="character" w:customStyle="1" w:styleId="ListLabel19">
    <w:name w:val="ListLabel 19"/>
    <w:rPr>
      <w:rFonts w:cs="Times New Roman"/>
      <w:b/>
      <w:bCs/>
    </w:rPr>
  </w:style>
  <w:style w:type="character" w:customStyle="1" w:styleId="ListLabel20">
    <w:name w:val="ListLabel 20"/>
    <w:rPr>
      <w:rFonts w:cs="Times New Roman"/>
    </w:rPr>
  </w:style>
  <w:style w:type="character" w:customStyle="1" w:styleId="ListLabel21">
    <w:name w:val="ListLabel 21"/>
    <w:rPr>
      <w:rFonts w:cs="Times New Roman"/>
    </w:rPr>
  </w:style>
  <w:style w:type="character" w:customStyle="1" w:styleId="ListLabel22">
    <w:name w:val="ListLabel 22"/>
    <w:rPr>
      <w:rFonts w:cs="Times New Roman"/>
    </w:rPr>
  </w:style>
  <w:style w:type="character" w:customStyle="1" w:styleId="ListLabel23">
    <w:name w:val="ListLabel 23"/>
    <w:rPr>
      <w:rFonts w:cs="Times New Roman"/>
    </w:rPr>
  </w:style>
  <w:style w:type="character" w:customStyle="1" w:styleId="ListLabel24">
    <w:name w:val="ListLabel 24"/>
    <w:rPr>
      <w:rFonts w:cs="Times New Roman"/>
    </w:rPr>
  </w:style>
  <w:style w:type="character" w:customStyle="1" w:styleId="ListLabel25">
    <w:name w:val="ListLabel 25"/>
    <w:rPr>
      <w:rFonts w:cs="Times New Roman"/>
    </w:rPr>
  </w:style>
  <w:style w:type="character" w:customStyle="1" w:styleId="ListLabel26">
    <w:name w:val="ListLabel 26"/>
    <w:rPr>
      <w:rFonts w:cs="Times New Roman"/>
    </w:rPr>
  </w:style>
  <w:style w:type="character" w:customStyle="1" w:styleId="ListLabel27">
    <w:name w:val="ListLabel 27"/>
    <w:rPr>
      <w:rFonts w:cs="Times New Roman"/>
    </w:rPr>
  </w:style>
  <w:style w:type="character" w:customStyle="1" w:styleId="ListLabel28">
    <w:name w:val="ListLabel 28"/>
  </w:style>
  <w:style w:type="character" w:customStyle="1" w:styleId="ListLabel29">
    <w:name w:val="ListLabel 29"/>
  </w:style>
  <w:style w:type="character" w:customStyle="1" w:styleId="ListLabel30">
    <w:name w:val="ListLabel 30"/>
  </w:style>
  <w:style w:type="character" w:customStyle="1" w:styleId="ListLabel31">
    <w:name w:val="ListLabel 31"/>
  </w:style>
  <w:style w:type="character" w:customStyle="1" w:styleId="ListLabel32">
    <w:name w:val="ListLabel 32"/>
  </w:style>
  <w:style w:type="character" w:customStyle="1" w:styleId="ListLabel33">
    <w:name w:val="ListLabel 33"/>
  </w:style>
  <w:style w:type="character" w:customStyle="1" w:styleId="ListLabel34">
    <w:name w:val="ListLabel 34"/>
  </w:style>
  <w:style w:type="character" w:customStyle="1" w:styleId="ListLabel35">
    <w:name w:val="ListLabel 35"/>
  </w:style>
  <w:style w:type="character" w:customStyle="1" w:styleId="ListLabel36">
    <w:name w:val="ListLabel 36"/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  <w:rPr>
      <w:rFonts w:cs="Times New Roman"/>
      <w:lang w:bidi="ar-SA"/>
    </w:rPr>
  </w:style>
  <w:style w:type="paragraph" w:customStyle="1" w:styleId="Zawartoramki">
    <w:name w:val="Zawartość ramki"/>
    <w:basedOn w:val="Normalny"/>
  </w:style>
  <w:style w:type="paragraph" w:customStyle="1" w:styleId="Akapitzlist1">
    <w:name w:val="Akapit z listą1"/>
    <w:basedOn w:val="Normalny"/>
    <w:pPr>
      <w:spacing w:after="160"/>
      <w:ind w:left="720"/>
      <w:contextualSpacing/>
    </w:pPr>
  </w:style>
  <w:style w:type="paragraph" w:customStyle="1" w:styleId="Zawartotabeli">
    <w:name w:val="Zawartość tabeli"/>
    <w:basedOn w:val="Normalny"/>
    <w:pPr>
      <w:widowControl w:val="0"/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character" w:styleId="Hipercze">
    <w:name w:val="Hyperlink"/>
    <w:uiPriority w:val="99"/>
    <w:semiHidden/>
    <w:unhideWhenUsed/>
    <w:rsid w:val="0021565F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B7B09"/>
    <w:rPr>
      <w:rFonts w:ascii="Segoe UI" w:hAnsi="Segoe UI" w:cs="Mangal"/>
      <w:sz w:val="18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8B7B09"/>
    <w:rPr>
      <w:rFonts w:ascii="Segoe UI" w:eastAsia="NSimSun" w:hAnsi="Segoe UI" w:cs="Mangal"/>
      <w:kern w:val="2"/>
      <w:sz w:val="18"/>
      <w:szCs w:val="16"/>
      <w:lang w:eastAsia="zh-CN" w:bidi="hi-IN"/>
    </w:rPr>
  </w:style>
  <w:style w:type="character" w:styleId="Odwoaniedokomentarza">
    <w:name w:val="annotation reference"/>
    <w:uiPriority w:val="99"/>
    <w:semiHidden/>
    <w:unhideWhenUsed/>
    <w:rsid w:val="005F43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F43D2"/>
    <w:rPr>
      <w:rFonts w:cs="Mangal"/>
      <w:sz w:val="20"/>
      <w:szCs w:val="18"/>
      <w:lang w:val="x-none"/>
    </w:rPr>
  </w:style>
  <w:style w:type="character" w:customStyle="1" w:styleId="TekstkomentarzaZnak">
    <w:name w:val="Tekst komentarza Znak"/>
    <w:link w:val="Tekstkomentarza"/>
    <w:uiPriority w:val="99"/>
    <w:semiHidden/>
    <w:rsid w:val="005F43D2"/>
    <w:rPr>
      <w:rFonts w:ascii="Liberation Serif" w:eastAsia="NSimSun" w:hAnsi="Liberation Serif" w:cs="Mangal"/>
      <w:kern w:val="2"/>
      <w:szCs w:val="18"/>
      <w:lang w:eastAsia="zh-C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F43D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F43D2"/>
    <w:rPr>
      <w:rFonts w:ascii="Liberation Serif" w:eastAsia="NSimSun" w:hAnsi="Liberation Serif" w:cs="Mangal"/>
      <w:b/>
      <w:bCs/>
      <w:kern w:val="2"/>
      <w:szCs w:val="18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7D32EC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7D32EC"/>
    <w:rPr>
      <w:rFonts w:ascii="Liberation Serif" w:eastAsia="NSimSun" w:hAnsi="Liberation Serif" w:cs="Mangal"/>
      <w:kern w:val="2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7D32EC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7D32EC"/>
    <w:rPr>
      <w:rFonts w:ascii="Liberation Serif" w:eastAsia="NSimSun" w:hAnsi="Liberation Serif" w:cs="Mangal"/>
      <w:kern w:val="2"/>
      <w:sz w:val="24"/>
      <w:szCs w:val="21"/>
      <w:lang w:eastAsia="zh-CN" w:bidi="hi-IN"/>
    </w:rPr>
  </w:style>
  <w:style w:type="paragraph" w:styleId="Poprawka">
    <w:name w:val="Revision"/>
    <w:hidden/>
    <w:uiPriority w:val="99"/>
    <w:semiHidden/>
    <w:rsid w:val="00EE200A"/>
    <w:rPr>
      <w:rFonts w:ascii="Liberation Serif" w:eastAsia="NSimSun" w:hAnsi="Liberation Serif" w:cs="Mangal"/>
      <w:kern w:val="2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555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22C281-C794-4E23-B55A-4D698445E7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180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</CharactersWithSpaces>
  <SharedDoc>false</SharedDoc>
  <HLinks>
    <vt:vector size="6" baseType="variant">
      <vt:variant>
        <vt:i4>8257580</vt:i4>
      </vt:variant>
      <vt:variant>
        <vt:i4>0</vt:i4>
      </vt:variant>
      <vt:variant>
        <vt:i4>0</vt:i4>
      </vt:variant>
      <vt:variant>
        <vt:i4>5</vt:i4>
      </vt:variant>
      <vt:variant>
        <vt:lpwstr>https://ezamowienia.gov.pl/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Szczepański</dc:creator>
  <cp:keywords/>
  <cp:lastModifiedBy>User</cp:lastModifiedBy>
  <cp:revision>7</cp:revision>
  <cp:lastPrinted>1899-12-31T23:00:00Z</cp:lastPrinted>
  <dcterms:created xsi:type="dcterms:W3CDTF">2025-04-27T07:59:00Z</dcterms:created>
  <dcterms:modified xsi:type="dcterms:W3CDTF">2026-02-08T14:12:00Z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</Properties>
</file>